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3B5294" w14:textId="77777777" w:rsidR="00497EF2" w:rsidRPr="009F0F23" w:rsidRDefault="00CB3021" w:rsidP="009F0F23">
      <w:pPr>
        <w:spacing w:before="45"/>
        <w:ind w:left="372"/>
        <w:jc w:val="center"/>
        <w:rPr>
          <w:rFonts w:asciiTheme="majorHAnsi" w:eastAsia="Calibri" w:hAnsiTheme="majorHAnsi" w:cs="Calibri"/>
          <w:b/>
          <w:bCs/>
          <w:sz w:val="28"/>
          <w:szCs w:val="28"/>
        </w:rPr>
      </w:pPr>
      <w:r w:rsidRPr="009F0F23">
        <w:rPr>
          <w:rFonts w:asciiTheme="majorHAnsi" w:eastAsia="Calibri" w:hAnsiTheme="majorHAnsi" w:cs="Calibri"/>
          <w:b/>
          <w:bCs/>
          <w:sz w:val="28"/>
          <w:szCs w:val="28"/>
        </w:rPr>
        <w:t>E</w:t>
      </w:r>
      <w:r w:rsidRPr="009F0F23">
        <w:rPr>
          <w:rFonts w:asciiTheme="majorHAnsi" w:eastAsia="Calibri" w:hAnsiTheme="majorHAnsi" w:cs="Calibri"/>
          <w:b/>
          <w:bCs/>
          <w:spacing w:val="-1"/>
          <w:sz w:val="28"/>
          <w:szCs w:val="28"/>
        </w:rPr>
        <w:t>ng</w:t>
      </w:r>
      <w:r w:rsidRPr="009F0F23">
        <w:rPr>
          <w:rFonts w:asciiTheme="majorHAnsi" w:eastAsia="Calibri" w:hAnsiTheme="majorHAnsi" w:cs="Calibri"/>
          <w:b/>
          <w:bCs/>
          <w:sz w:val="28"/>
          <w:szCs w:val="28"/>
        </w:rPr>
        <w:t>i</w:t>
      </w:r>
      <w:r w:rsidRPr="009F0F23">
        <w:rPr>
          <w:rFonts w:asciiTheme="majorHAnsi" w:eastAsia="Calibri" w:hAnsiTheme="majorHAnsi" w:cs="Calibri"/>
          <w:b/>
          <w:bCs/>
          <w:spacing w:val="-1"/>
          <w:sz w:val="28"/>
          <w:szCs w:val="28"/>
        </w:rPr>
        <w:t>n</w:t>
      </w:r>
      <w:r w:rsidRPr="009F0F23">
        <w:rPr>
          <w:rFonts w:asciiTheme="majorHAnsi" w:eastAsia="Calibri" w:hAnsiTheme="majorHAnsi" w:cs="Calibri"/>
          <w:b/>
          <w:bCs/>
          <w:spacing w:val="1"/>
          <w:sz w:val="28"/>
          <w:szCs w:val="28"/>
        </w:rPr>
        <w:t>ee</w:t>
      </w:r>
      <w:r w:rsidRPr="009F0F23">
        <w:rPr>
          <w:rFonts w:asciiTheme="majorHAnsi" w:eastAsia="Calibri" w:hAnsiTheme="majorHAnsi" w:cs="Calibri"/>
          <w:b/>
          <w:bCs/>
          <w:sz w:val="28"/>
          <w:szCs w:val="28"/>
        </w:rPr>
        <w:t>ri</w:t>
      </w:r>
      <w:r w:rsidRPr="009F0F23">
        <w:rPr>
          <w:rFonts w:asciiTheme="majorHAnsi" w:eastAsia="Calibri" w:hAnsiTheme="majorHAnsi" w:cs="Calibri"/>
          <w:b/>
          <w:bCs/>
          <w:spacing w:val="-1"/>
          <w:sz w:val="28"/>
          <w:szCs w:val="28"/>
        </w:rPr>
        <w:t>n</w:t>
      </w:r>
      <w:r w:rsidRPr="009F0F23">
        <w:rPr>
          <w:rFonts w:asciiTheme="majorHAnsi" w:eastAsia="Calibri" w:hAnsiTheme="majorHAnsi" w:cs="Calibri"/>
          <w:b/>
          <w:bCs/>
          <w:sz w:val="28"/>
          <w:szCs w:val="28"/>
        </w:rPr>
        <w:t>g R</w:t>
      </w:r>
      <w:r w:rsidRPr="009F0F23">
        <w:rPr>
          <w:rFonts w:asciiTheme="majorHAnsi" w:eastAsia="Calibri" w:hAnsiTheme="majorHAnsi" w:cs="Calibri"/>
          <w:b/>
          <w:bCs/>
          <w:spacing w:val="1"/>
          <w:sz w:val="28"/>
          <w:szCs w:val="28"/>
        </w:rPr>
        <w:t>e</w:t>
      </w:r>
      <w:r w:rsidRPr="009F0F23">
        <w:rPr>
          <w:rFonts w:asciiTheme="majorHAnsi" w:eastAsia="Calibri" w:hAnsiTheme="majorHAnsi" w:cs="Calibri"/>
          <w:b/>
          <w:bCs/>
          <w:sz w:val="28"/>
          <w:szCs w:val="28"/>
        </w:rPr>
        <w:t>s</w:t>
      </w:r>
      <w:r w:rsidRPr="009F0F23">
        <w:rPr>
          <w:rFonts w:asciiTheme="majorHAnsi" w:eastAsia="Calibri" w:hAnsiTheme="majorHAnsi" w:cs="Calibri"/>
          <w:b/>
          <w:bCs/>
          <w:spacing w:val="-3"/>
          <w:sz w:val="28"/>
          <w:szCs w:val="28"/>
        </w:rPr>
        <w:t>u</w:t>
      </w:r>
      <w:r w:rsidRPr="009F0F23">
        <w:rPr>
          <w:rFonts w:asciiTheme="majorHAnsi" w:eastAsia="Calibri" w:hAnsiTheme="majorHAnsi" w:cs="Calibri"/>
          <w:b/>
          <w:bCs/>
          <w:spacing w:val="1"/>
          <w:sz w:val="28"/>
          <w:szCs w:val="28"/>
        </w:rPr>
        <w:t>m</w:t>
      </w:r>
      <w:r w:rsidRPr="009F0F23">
        <w:rPr>
          <w:rFonts w:asciiTheme="majorHAnsi" w:eastAsia="Calibri" w:hAnsiTheme="majorHAnsi" w:cs="Calibri"/>
          <w:b/>
          <w:bCs/>
          <w:spacing w:val="-1"/>
          <w:sz w:val="28"/>
          <w:szCs w:val="28"/>
        </w:rPr>
        <w:t>e</w:t>
      </w:r>
      <w:r w:rsidRPr="009F0F23">
        <w:rPr>
          <w:rFonts w:asciiTheme="majorHAnsi" w:eastAsia="Calibri" w:hAnsiTheme="majorHAnsi" w:cs="Calibri"/>
          <w:b/>
          <w:bCs/>
          <w:sz w:val="28"/>
          <w:szCs w:val="28"/>
        </w:rPr>
        <w:t>:</w:t>
      </w:r>
      <w:r w:rsidRPr="009F0F23">
        <w:rPr>
          <w:rFonts w:asciiTheme="majorHAnsi" w:eastAsia="Calibri" w:hAnsiTheme="majorHAnsi" w:cs="Calibri"/>
          <w:b/>
          <w:bCs/>
          <w:spacing w:val="2"/>
          <w:sz w:val="28"/>
          <w:szCs w:val="28"/>
        </w:rPr>
        <w:t xml:space="preserve"> </w:t>
      </w:r>
      <w:r w:rsidRPr="009F0F23">
        <w:rPr>
          <w:rFonts w:asciiTheme="majorHAnsi" w:eastAsia="Calibri" w:hAnsiTheme="majorHAnsi" w:cs="Calibri"/>
          <w:b/>
          <w:bCs/>
          <w:spacing w:val="-1"/>
          <w:sz w:val="28"/>
          <w:szCs w:val="28"/>
        </w:rPr>
        <w:t>F</w:t>
      </w:r>
      <w:r w:rsidRPr="009F0F23">
        <w:rPr>
          <w:rFonts w:asciiTheme="majorHAnsi" w:eastAsia="Calibri" w:hAnsiTheme="majorHAnsi" w:cs="Calibri"/>
          <w:b/>
          <w:bCs/>
          <w:sz w:val="28"/>
          <w:szCs w:val="28"/>
        </w:rPr>
        <w:t>irst</w:t>
      </w:r>
      <w:r w:rsidRPr="009F0F23">
        <w:rPr>
          <w:rFonts w:asciiTheme="majorHAnsi" w:eastAsia="Calibri" w:hAnsiTheme="majorHAnsi" w:cs="Calibri"/>
          <w:b/>
          <w:bCs/>
          <w:spacing w:val="-4"/>
          <w:sz w:val="28"/>
          <w:szCs w:val="28"/>
        </w:rPr>
        <w:t xml:space="preserve"> </w:t>
      </w:r>
      <w:r w:rsidRPr="009F0F23">
        <w:rPr>
          <w:rFonts w:asciiTheme="majorHAnsi" w:eastAsia="Calibri" w:hAnsiTheme="majorHAnsi" w:cs="Calibri"/>
          <w:b/>
          <w:bCs/>
          <w:sz w:val="28"/>
          <w:szCs w:val="28"/>
        </w:rPr>
        <w:t>Y</w:t>
      </w:r>
      <w:r w:rsidRPr="009F0F23">
        <w:rPr>
          <w:rFonts w:asciiTheme="majorHAnsi" w:eastAsia="Calibri" w:hAnsiTheme="majorHAnsi" w:cs="Calibri"/>
          <w:b/>
          <w:bCs/>
          <w:spacing w:val="1"/>
          <w:sz w:val="28"/>
          <w:szCs w:val="28"/>
        </w:rPr>
        <w:t>e</w:t>
      </w:r>
      <w:r w:rsidRPr="009F0F23">
        <w:rPr>
          <w:rFonts w:asciiTheme="majorHAnsi" w:eastAsia="Calibri" w:hAnsiTheme="majorHAnsi" w:cs="Calibri"/>
          <w:b/>
          <w:bCs/>
          <w:sz w:val="28"/>
          <w:szCs w:val="28"/>
        </w:rPr>
        <w:t>ar</w:t>
      </w:r>
    </w:p>
    <w:p w14:paraId="29DBBBA7" w14:textId="77777777" w:rsidR="00497EF2" w:rsidRPr="009F0F23" w:rsidRDefault="00497EF2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3A12ECA2" w14:textId="53B148C0" w:rsidR="009F0F23" w:rsidRPr="009F0F23" w:rsidRDefault="009F0F23" w:rsidP="009F0F23">
      <w:pPr>
        <w:ind w:right="4050" w:firstLine="372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                                                       </w:t>
      </w:r>
      <w:r w:rsidRPr="009F0F23">
        <w:rPr>
          <w:rFonts w:ascii="Calibri" w:hAnsi="Calibri" w:cs="Calibri"/>
          <w:b/>
          <w:bCs/>
          <w:sz w:val="22"/>
          <w:szCs w:val="22"/>
        </w:rPr>
        <w:t>Tomos Ward</w:t>
      </w:r>
    </w:p>
    <w:p w14:paraId="30395C9C" w14:textId="030CDF18" w:rsidR="00497EF2" w:rsidRPr="009F0F23" w:rsidRDefault="00497EF2">
      <w:pPr>
        <w:ind w:left="4329" w:right="4050"/>
        <w:jc w:val="center"/>
        <w:rPr>
          <w:rFonts w:asciiTheme="majorHAnsi" w:eastAsia="Arial" w:hAnsiTheme="majorHAnsi" w:cs="Arial"/>
          <w:sz w:val="22"/>
          <w:szCs w:val="22"/>
        </w:rPr>
      </w:pPr>
    </w:p>
    <w:p w14:paraId="23A2A038" w14:textId="77777777" w:rsidR="00497EF2" w:rsidRPr="009F0F23" w:rsidRDefault="00CB3021">
      <w:pPr>
        <w:spacing w:line="240" w:lineRule="exact"/>
        <w:ind w:left="372"/>
        <w:rPr>
          <w:rFonts w:asciiTheme="majorHAnsi" w:eastAsia="Arial" w:hAnsiTheme="majorHAnsi" w:cs="Arial"/>
          <w:sz w:val="22"/>
          <w:szCs w:val="22"/>
        </w:rPr>
      </w:pPr>
      <w:r w:rsidRPr="009F0F2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9F0F23">
        <w:rPr>
          <w:rFonts w:asciiTheme="majorHAnsi" w:eastAsia="Arial" w:hAnsiTheme="majorHAnsi" w:cs="Arial"/>
          <w:sz w:val="22"/>
          <w:szCs w:val="22"/>
        </w:rPr>
        <w:t xml:space="preserve">chool </w:t>
      </w:r>
      <w:r w:rsidRPr="009F0F2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9F0F23">
        <w:rPr>
          <w:rFonts w:asciiTheme="majorHAnsi" w:eastAsia="Arial" w:hAnsiTheme="majorHAnsi" w:cs="Arial"/>
          <w:sz w:val="22"/>
          <w:szCs w:val="22"/>
        </w:rPr>
        <w:t>dd</w:t>
      </w:r>
      <w:r w:rsidRPr="009F0F2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9F0F23">
        <w:rPr>
          <w:rFonts w:asciiTheme="majorHAnsi" w:eastAsia="Arial" w:hAnsiTheme="majorHAnsi" w:cs="Arial"/>
          <w:sz w:val="22"/>
          <w:szCs w:val="22"/>
        </w:rPr>
        <w:t>ess:</w:t>
      </w:r>
      <w:r w:rsidRPr="009F0F23">
        <w:rPr>
          <w:rFonts w:asciiTheme="majorHAnsi" w:eastAsia="Arial" w:hAnsiTheme="majorHAnsi" w:cs="Arial"/>
          <w:sz w:val="22"/>
          <w:szCs w:val="22"/>
        </w:rPr>
        <w:t xml:space="preserve">                                                                                        </w:t>
      </w:r>
      <w:r w:rsidRPr="009F0F23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9F0F2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9F0F23">
        <w:rPr>
          <w:rFonts w:asciiTheme="majorHAnsi" w:eastAsia="Arial" w:hAnsiTheme="majorHAnsi" w:cs="Arial"/>
          <w:sz w:val="22"/>
          <w:szCs w:val="22"/>
        </w:rPr>
        <w:t>o</w:t>
      </w:r>
      <w:r w:rsidRPr="009F0F2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9F0F23">
        <w:rPr>
          <w:rFonts w:asciiTheme="majorHAnsi" w:eastAsia="Arial" w:hAnsiTheme="majorHAnsi" w:cs="Arial"/>
          <w:sz w:val="22"/>
          <w:szCs w:val="22"/>
        </w:rPr>
        <w:t>e</w:t>
      </w:r>
      <w:r w:rsidRPr="009F0F23">
        <w:rPr>
          <w:rFonts w:asciiTheme="majorHAnsi" w:eastAsia="Arial" w:hAnsiTheme="majorHAnsi" w:cs="Arial"/>
          <w:spacing w:val="-1"/>
          <w:sz w:val="22"/>
          <w:szCs w:val="22"/>
        </w:rPr>
        <w:t xml:space="preserve"> A</w:t>
      </w:r>
      <w:r w:rsidRPr="009F0F23">
        <w:rPr>
          <w:rFonts w:asciiTheme="majorHAnsi" w:eastAsia="Arial" w:hAnsiTheme="majorHAnsi" w:cs="Arial"/>
          <w:sz w:val="22"/>
          <w:szCs w:val="22"/>
        </w:rPr>
        <w:t>dd</w:t>
      </w:r>
      <w:r w:rsidRPr="009F0F2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9F0F23">
        <w:rPr>
          <w:rFonts w:asciiTheme="majorHAnsi" w:eastAsia="Arial" w:hAnsiTheme="majorHAnsi" w:cs="Arial"/>
          <w:sz w:val="22"/>
          <w:szCs w:val="22"/>
        </w:rPr>
        <w:t>es</w:t>
      </w:r>
      <w:r w:rsidRPr="009F0F23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9F0F23">
        <w:rPr>
          <w:rFonts w:asciiTheme="majorHAnsi" w:eastAsia="Arial" w:hAnsiTheme="majorHAnsi" w:cs="Arial"/>
          <w:sz w:val="22"/>
          <w:szCs w:val="22"/>
        </w:rPr>
        <w:t>:</w:t>
      </w:r>
    </w:p>
    <w:p w14:paraId="30E94C20" w14:textId="77777777" w:rsidR="00497EF2" w:rsidRPr="009F0F23" w:rsidRDefault="00CB3021">
      <w:pPr>
        <w:spacing w:before="1"/>
        <w:ind w:left="372"/>
        <w:rPr>
          <w:rFonts w:asciiTheme="majorHAnsi" w:eastAsia="Arial" w:hAnsiTheme="majorHAnsi" w:cs="Arial"/>
          <w:sz w:val="22"/>
          <w:szCs w:val="22"/>
        </w:rPr>
      </w:pPr>
      <w:r w:rsidRPr="009F0F23">
        <w:rPr>
          <w:rFonts w:asciiTheme="majorHAnsi" w:eastAsia="Arial" w:hAnsiTheme="majorHAnsi" w:cs="Arial"/>
          <w:sz w:val="22"/>
          <w:szCs w:val="22"/>
        </w:rPr>
        <w:t>111</w:t>
      </w:r>
      <w:r w:rsidRPr="009F0F2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9F0F23">
        <w:rPr>
          <w:rFonts w:asciiTheme="majorHAnsi" w:eastAsia="Arial" w:hAnsiTheme="majorHAnsi" w:cs="Arial"/>
          <w:spacing w:val="-1"/>
          <w:sz w:val="22"/>
          <w:szCs w:val="22"/>
        </w:rPr>
        <w:t>Al</w:t>
      </w:r>
      <w:r w:rsidRPr="009F0F23">
        <w:rPr>
          <w:rFonts w:asciiTheme="majorHAnsi" w:eastAsia="Arial" w:hAnsiTheme="majorHAnsi" w:cs="Arial"/>
          <w:sz w:val="22"/>
          <w:szCs w:val="22"/>
        </w:rPr>
        <w:t>pha</w:t>
      </w:r>
      <w:r w:rsidRPr="009F0F2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9F0F2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9F0F2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9F0F2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F0F2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9F0F23">
        <w:rPr>
          <w:rFonts w:asciiTheme="majorHAnsi" w:eastAsia="Arial" w:hAnsiTheme="majorHAnsi" w:cs="Arial"/>
          <w:sz w:val="22"/>
          <w:szCs w:val="22"/>
        </w:rPr>
        <w:t xml:space="preserve">e                                                                                        </w:t>
      </w:r>
      <w:r w:rsidRPr="009F0F23">
        <w:rPr>
          <w:rFonts w:asciiTheme="majorHAnsi" w:eastAsia="Arial" w:hAnsiTheme="majorHAnsi" w:cs="Arial"/>
          <w:spacing w:val="44"/>
          <w:sz w:val="22"/>
          <w:szCs w:val="22"/>
        </w:rPr>
        <w:t xml:space="preserve"> </w:t>
      </w:r>
      <w:r w:rsidRPr="009F0F23">
        <w:rPr>
          <w:rFonts w:asciiTheme="majorHAnsi" w:eastAsia="Arial" w:hAnsiTheme="majorHAnsi" w:cs="Arial"/>
          <w:sz w:val="22"/>
          <w:szCs w:val="22"/>
        </w:rPr>
        <w:t>33</w:t>
      </w:r>
      <w:r w:rsidRPr="009F0F2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9F0F2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9F0F23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9F0F2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9F0F23">
        <w:rPr>
          <w:rFonts w:asciiTheme="majorHAnsi" w:eastAsia="Arial" w:hAnsiTheme="majorHAnsi" w:cs="Arial"/>
          <w:sz w:val="22"/>
          <w:szCs w:val="22"/>
        </w:rPr>
        <w:t>e</w:t>
      </w:r>
      <w:r w:rsidRPr="009F0F23">
        <w:rPr>
          <w:rFonts w:asciiTheme="majorHAnsi" w:eastAsia="Arial" w:hAnsiTheme="majorHAnsi" w:cs="Arial"/>
          <w:spacing w:val="-1"/>
          <w:sz w:val="22"/>
          <w:szCs w:val="22"/>
        </w:rPr>
        <w:t xml:space="preserve"> D</w:t>
      </w:r>
      <w:r w:rsidRPr="009F0F2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9F0F2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F0F23">
        <w:rPr>
          <w:rFonts w:asciiTheme="majorHAnsi" w:eastAsia="Arial" w:hAnsiTheme="majorHAnsi" w:cs="Arial"/>
          <w:spacing w:val="-2"/>
          <w:sz w:val="22"/>
          <w:szCs w:val="22"/>
        </w:rPr>
        <w:t>ve</w:t>
      </w:r>
    </w:p>
    <w:p w14:paraId="011A41EB" w14:textId="77777777" w:rsidR="00497EF2" w:rsidRPr="009F0F23" w:rsidRDefault="00CB3021">
      <w:pPr>
        <w:spacing w:line="240" w:lineRule="exact"/>
        <w:ind w:left="372"/>
        <w:rPr>
          <w:rFonts w:asciiTheme="majorHAnsi" w:eastAsia="Arial" w:hAnsiTheme="majorHAnsi" w:cs="Arial"/>
          <w:sz w:val="22"/>
          <w:szCs w:val="22"/>
        </w:rPr>
      </w:pPr>
      <w:r w:rsidRPr="009F0F23">
        <w:rPr>
          <w:rFonts w:asciiTheme="majorHAnsi" w:eastAsia="Arial" w:hAnsiTheme="majorHAnsi" w:cs="Arial"/>
          <w:spacing w:val="-1"/>
          <w:sz w:val="22"/>
          <w:szCs w:val="22"/>
        </w:rPr>
        <w:t>El</w:t>
      </w:r>
      <w:r w:rsidRPr="009F0F2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9F0F23">
        <w:rPr>
          <w:rFonts w:asciiTheme="majorHAnsi" w:eastAsia="Arial" w:hAnsiTheme="majorHAnsi" w:cs="Arial"/>
          <w:spacing w:val="-2"/>
          <w:sz w:val="22"/>
          <w:szCs w:val="22"/>
        </w:rPr>
        <w:t>z</w:t>
      </w:r>
      <w:r w:rsidRPr="009F0F23">
        <w:rPr>
          <w:rFonts w:asciiTheme="majorHAnsi" w:eastAsia="Arial" w:hAnsiTheme="majorHAnsi" w:cs="Arial"/>
          <w:sz w:val="22"/>
          <w:szCs w:val="22"/>
        </w:rPr>
        <w:t>abe</w:t>
      </w:r>
      <w:r w:rsidRPr="009F0F2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F0F23">
        <w:rPr>
          <w:rFonts w:asciiTheme="majorHAnsi" w:eastAsia="Arial" w:hAnsiTheme="majorHAnsi" w:cs="Arial"/>
          <w:sz w:val="22"/>
          <w:szCs w:val="22"/>
        </w:rPr>
        <w:t>h</w:t>
      </w:r>
      <w:r w:rsidRPr="009F0F2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F0F23">
        <w:rPr>
          <w:rFonts w:asciiTheme="majorHAnsi" w:eastAsia="Arial" w:hAnsiTheme="majorHAnsi" w:cs="Arial"/>
          <w:sz w:val="22"/>
          <w:szCs w:val="22"/>
        </w:rPr>
        <w:t>o</w:t>
      </w:r>
      <w:r w:rsidRPr="009F0F23">
        <w:rPr>
          <w:rFonts w:asciiTheme="majorHAnsi" w:eastAsia="Arial" w:hAnsiTheme="majorHAnsi" w:cs="Arial"/>
          <w:spacing w:val="-4"/>
          <w:sz w:val="22"/>
          <w:szCs w:val="22"/>
        </w:rPr>
        <w:t>w</w:t>
      </w:r>
      <w:r w:rsidRPr="009F0F23">
        <w:rPr>
          <w:rFonts w:asciiTheme="majorHAnsi" w:eastAsia="Arial" w:hAnsiTheme="majorHAnsi" w:cs="Arial"/>
          <w:sz w:val="22"/>
          <w:szCs w:val="22"/>
        </w:rPr>
        <w:t>n,</w:t>
      </w:r>
      <w:r w:rsidRPr="009F0F2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9F0F2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9F0F23">
        <w:rPr>
          <w:rFonts w:asciiTheme="majorHAnsi" w:eastAsia="Arial" w:hAnsiTheme="majorHAnsi" w:cs="Arial"/>
          <w:sz w:val="22"/>
          <w:szCs w:val="22"/>
        </w:rPr>
        <w:t>A</w:t>
      </w:r>
      <w:r w:rsidRPr="009F0F2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9F0F23">
        <w:rPr>
          <w:rFonts w:asciiTheme="majorHAnsi" w:eastAsia="Arial" w:hAnsiTheme="majorHAnsi" w:cs="Arial"/>
          <w:sz w:val="22"/>
          <w:szCs w:val="22"/>
        </w:rPr>
        <w:t>170</w:t>
      </w:r>
      <w:r w:rsidRPr="009F0F23">
        <w:rPr>
          <w:rFonts w:asciiTheme="majorHAnsi" w:eastAsia="Arial" w:hAnsiTheme="majorHAnsi" w:cs="Arial"/>
          <w:spacing w:val="-3"/>
          <w:sz w:val="22"/>
          <w:szCs w:val="22"/>
        </w:rPr>
        <w:t>2</w:t>
      </w:r>
      <w:r w:rsidRPr="009F0F23">
        <w:rPr>
          <w:rFonts w:asciiTheme="majorHAnsi" w:eastAsia="Arial" w:hAnsiTheme="majorHAnsi" w:cs="Arial"/>
          <w:sz w:val="22"/>
          <w:szCs w:val="22"/>
        </w:rPr>
        <w:t>2</w:t>
      </w:r>
      <w:r w:rsidRPr="009F0F23">
        <w:rPr>
          <w:rFonts w:asciiTheme="majorHAnsi" w:eastAsia="Arial" w:hAnsiTheme="majorHAnsi" w:cs="Arial"/>
          <w:sz w:val="22"/>
          <w:szCs w:val="22"/>
        </w:rPr>
        <w:t xml:space="preserve">                                                                          </w:t>
      </w:r>
      <w:r w:rsidRPr="009F0F23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9F0F2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9F0F23">
        <w:rPr>
          <w:rFonts w:asciiTheme="majorHAnsi" w:eastAsia="Arial" w:hAnsiTheme="majorHAnsi" w:cs="Arial"/>
          <w:sz w:val="22"/>
          <w:szCs w:val="22"/>
        </w:rPr>
        <w:t>h</w:t>
      </w:r>
      <w:r w:rsidRPr="009F0F23">
        <w:rPr>
          <w:rFonts w:asciiTheme="majorHAnsi" w:eastAsia="Arial" w:hAnsiTheme="majorHAnsi" w:cs="Arial"/>
          <w:spacing w:val="-1"/>
          <w:sz w:val="22"/>
          <w:szCs w:val="22"/>
        </w:rPr>
        <w:t>il</w:t>
      </w:r>
      <w:r w:rsidRPr="009F0F23">
        <w:rPr>
          <w:rFonts w:asciiTheme="majorHAnsi" w:eastAsia="Arial" w:hAnsiTheme="majorHAnsi" w:cs="Arial"/>
          <w:sz w:val="22"/>
          <w:szCs w:val="22"/>
        </w:rPr>
        <w:t>ade</w:t>
      </w:r>
      <w:r w:rsidRPr="009F0F2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9F0F23">
        <w:rPr>
          <w:rFonts w:asciiTheme="majorHAnsi" w:eastAsia="Arial" w:hAnsiTheme="majorHAnsi" w:cs="Arial"/>
          <w:sz w:val="22"/>
          <w:szCs w:val="22"/>
        </w:rPr>
        <w:t>ph</w:t>
      </w:r>
      <w:r w:rsidRPr="009F0F2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F0F23">
        <w:rPr>
          <w:rFonts w:asciiTheme="majorHAnsi" w:eastAsia="Arial" w:hAnsiTheme="majorHAnsi" w:cs="Arial"/>
          <w:sz w:val="22"/>
          <w:szCs w:val="22"/>
        </w:rPr>
        <w:t>a,</w:t>
      </w:r>
      <w:r w:rsidRPr="009F0F2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9F0F2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9F0F23">
        <w:rPr>
          <w:rFonts w:asciiTheme="majorHAnsi" w:eastAsia="Arial" w:hAnsiTheme="majorHAnsi" w:cs="Arial"/>
          <w:sz w:val="22"/>
          <w:szCs w:val="22"/>
        </w:rPr>
        <w:t>A</w:t>
      </w:r>
      <w:r w:rsidRPr="009F0F2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9F0F23">
        <w:rPr>
          <w:rFonts w:asciiTheme="majorHAnsi" w:eastAsia="Arial" w:hAnsiTheme="majorHAnsi" w:cs="Arial"/>
          <w:spacing w:val="-3"/>
          <w:sz w:val="22"/>
          <w:szCs w:val="22"/>
        </w:rPr>
        <w:t>1</w:t>
      </w:r>
      <w:r w:rsidRPr="009F0F23">
        <w:rPr>
          <w:rFonts w:asciiTheme="majorHAnsi" w:eastAsia="Arial" w:hAnsiTheme="majorHAnsi" w:cs="Arial"/>
          <w:sz w:val="22"/>
          <w:szCs w:val="22"/>
        </w:rPr>
        <w:t>1111</w:t>
      </w:r>
    </w:p>
    <w:p w14:paraId="675F8320" w14:textId="77777777" w:rsidR="00497EF2" w:rsidRPr="009F0F23" w:rsidRDefault="00CB3021">
      <w:pPr>
        <w:spacing w:before="1"/>
        <w:ind w:left="372"/>
        <w:rPr>
          <w:rFonts w:asciiTheme="majorHAnsi" w:eastAsia="Arial" w:hAnsiTheme="majorHAnsi" w:cs="Arial"/>
          <w:sz w:val="22"/>
          <w:szCs w:val="22"/>
        </w:rPr>
      </w:pPr>
      <w:r w:rsidRPr="009F0F23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9F0F23">
        <w:rPr>
          <w:rFonts w:asciiTheme="majorHAnsi" w:eastAsia="Arial" w:hAnsiTheme="majorHAnsi" w:cs="Arial"/>
          <w:sz w:val="22"/>
          <w:szCs w:val="22"/>
        </w:rPr>
        <w:t>e</w:t>
      </w:r>
      <w:r w:rsidRPr="009F0F23">
        <w:rPr>
          <w:rFonts w:asciiTheme="majorHAnsi" w:eastAsia="Arial" w:hAnsiTheme="majorHAnsi" w:cs="Arial"/>
          <w:spacing w:val="-1"/>
          <w:sz w:val="22"/>
          <w:szCs w:val="22"/>
        </w:rPr>
        <w:t>ll</w:t>
      </w:r>
      <w:r w:rsidRPr="009F0F23">
        <w:rPr>
          <w:rFonts w:asciiTheme="majorHAnsi" w:eastAsia="Arial" w:hAnsiTheme="majorHAnsi" w:cs="Arial"/>
          <w:sz w:val="22"/>
          <w:szCs w:val="22"/>
        </w:rPr>
        <w:t>u</w:t>
      </w:r>
      <w:r w:rsidRPr="009F0F2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9F0F23">
        <w:rPr>
          <w:rFonts w:asciiTheme="majorHAnsi" w:eastAsia="Arial" w:hAnsiTheme="majorHAnsi" w:cs="Arial"/>
          <w:sz w:val="22"/>
          <w:szCs w:val="22"/>
        </w:rPr>
        <w:t>a</w:t>
      </w:r>
      <w:r w:rsidRPr="009F0F2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9F0F23">
        <w:rPr>
          <w:rFonts w:asciiTheme="majorHAnsi" w:eastAsia="Arial" w:hAnsiTheme="majorHAnsi" w:cs="Arial"/>
          <w:sz w:val="22"/>
          <w:szCs w:val="22"/>
        </w:rPr>
        <w:t>:</w:t>
      </w:r>
      <w:r w:rsidRPr="009F0F2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9F0F23">
        <w:rPr>
          <w:rFonts w:asciiTheme="majorHAnsi" w:eastAsia="Arial" w:hAnsiTheme="majorHAnsi" w:cs="Arial"/>
          <w:sz w:val="22"/>
          <w:szCs w:val="22"/>
        </w:rPr>
        <w:t>717</w:t>
      </w:r>
      <w:r w:rsidRPr="009F0F23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9F0F23">
        <w:rPr>
          <w:rFonts w:asciiTheme="majorHAnsi" w:eastAsia="Arial" w:hAnsiTheme="majorHAnsi" w:cs="Arial"/>
          <w:sz w:val="22"/>
          <w:szCs w:val="22"/>
        </w:rPr>
        <w:t>222</w:t>
      </w:r>
      <w:r w:rsidRPr="009F0F23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9F0F23">
        <w:rPr>
          <w:rFonts w:asciiTheme="majorHAnsi" w:eastAsia="Arial" w:hAnsiTheme="majorHAnsi" w:cs="Arial"/>
          <w:sz w:val="22"/>
          <w:szCs w:val="22"/>
        </w:rPr>
        <w:t xml:space="preserve">2222                                                                             </w:t>
      </w:r>
      <w:r w:rsidRPr="009F0F23">
        <w:rPr>
          <w:rFonts w:asciiTheme="majorHAnsi" w:eastAsia="Arial" w:hAnsiTheme="majorHAnsi" w:cs="Arial"/>
          <w:spacing w:val="37"/>
          <w:sz w:val="22"/>
          <w:szCs w:val="22"/>
        </w:rPr>
        <w:t xml:space="preserve"> </w:t>
      </w:r>
      <w:r w:rsidRPr="009F0F2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9F0F23">
        <w:rPr>
          <w:rFonts w:asciiTheme="majorHAnsi" w:eastAsia="Arial" w:hAnsiTheme="majorHAnsi" w:cs="Arial"/>
          <w:sz w:val="22"/>
          <w:szCs w:val="22"/>
        </w:rPr>
        <w:t>o</w:t>
      </w:r>
      <w:r w:rsidRPr="009F0F2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9F0F23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9F0F23">
        <w:rPr>
          <w:rFonts w:asciiTheme="majorHAnsi" w:eastAsia="Arial" w:hAnsiTheme="majorHAnsi" w:cs="Arial"/>
          <w:sz w:val="22"/>
          <w:szCs w:val="22"/>
        </w:rPr>
        <w:t>:</w:t>
      </w:r>
      <w:r w:rsidRPr="009F0F2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9F0F23">
        <w:rPr>
          <w:rFonts w:asciiTheme="majorHAnsi" w:eastAsia="Arial" w:hAnsiTheme="majorHAnsi" w:cs="Arial"/>
          <w:sz w:val="22"/>
          <w:szCs w:val="22"/>
        </w:rPr>
        <w:t>61</w:t>
      </w:r>
      <w:r w:rsidRPr="009F0F23">
        <w:rPr>
          <w:rFonts w:asciiTheme="majorHAnsi" w:eastAsia="Arial" w:hAnsiTheme="majorHAnsi" w:cs="Arial"/>
          <w:spacing w:val="-2"/>
          <w:sz w:val="22"/>
          <w:szCs w:val="22"/>
        </w:rPr>
        <w:t>0</w:t>
      </w:r>
      <w:r w:rsidRPr="009F0F23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9F0F23">
        <w:rPr>
          <w:rFonts w:asciiTheme="majorHAnsi" w:eastAsia="Arial" w:hAnsiTheme="majorHAnsi" w:cs="Arial"/>
          <w:sz w:val="22"/>
          <w:szCs w:val="22"/>
        </w:rPr>
        <w:t>333</w:t>
      </w:r>
      <w:r w:rsidRPr="009F0F23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9F0F23">
        <w:rPr>
          <w:rFonts w:asciiTheme="majorHAnsi" w:eastAsia="Arial" w:hAnsiTheme="majorHAnsi" w:cs="Arial"/>
          <w:sz w:val="22"/>
          <w:szCs w:val="22"/>
        </w:rPr>
        <w:t>3</w:t>
      </w:r>
      <w:r w:rsidRPr="009F0F23">
        <w:rPr>
          <w:rFonts w:asciiTheme="majorHAnsi" w:eastAsia="Arial" w:hAnsiTheme="majorHAnsi" w:cs="Arial"/>
          <w:spacing w:val="-3"/>
          <w:sz w:val="22"/>
          <w:szCs w:val="22"/>
        </w:rPr>
        <w:t>3</w:t>
      </w:r>
      <w:r w:rsidRPr="009F0F23">
        <w:rPr>
          <w:rFonts w:asciiTheme="majorHAnsi" w:eastAsia="Arial" w:hAnsiTheme="majorHAnsi" w:cs="Arial"/>
          <w:sz w:val="22"/>
          <w:szCs w:val="22"/>
        </w:rPr>
        <w:t>33</w:t>
      </w:r>
    </w:p>
    <w:p w14:paraId="563649A7" w14:textId="77777777" w:rsidR="00497EF2" w:rsidRPr="009F0F23" w:rsidRDefault="00497EF2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9"/>
        <w:gridCol w:w="8255"/>
      </w:tblGrid>
      <w:tr w:rsidR="00497EF2" w:rsidRPr="009F0F23" w14:paraId="7B1ACF07" w14:textId="77777777">
        <w:trPr>
          <w:trHeight w:hRule="exact" w:val="665"/>
        </w:trPr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</w:tcPr>
          <w:p w14:paraId="7BB4679A" w14:textId="77777777" w:rsidR="00497EF2" w:rsidRPr="009F0F23" w:rsidRDefault="00CB3021">
            <w:pPr>
              <w:spacing w:before="18"/>
              <w:ind w:left="259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B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J</w:t>
            </w: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EC</w:t>
            </w:r>
            <w:r w:rsidRPr="009F0F23">
              <w:rPr>
                <w:rFonts w:asciiTheme="majorHAnsi" w:eastAsia="Arial" w:hAnsiTheme="majorHAnsi" w:cs="Arial"/>
                <w:b/>
                <w:spacing w:val="-3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VE</w:t>
            </w:r>
          </w:p>
        </w:tc>
        <w:tc>
          <w:tcPr>
            <w:tcW w:w="8255" w:type="dxa"/>
            <w:tcBorders>
              <w:top w:val="nil"/>
              <w:left w:val="nil"/>
              <w:bottom w:val="nil"/>
              <w:right w:val="nil"/>
            </w:tcBorders>
          </w:tcPr>
          <w:p w14:paraId="52F77A47" w14:textId="77777777" w:rsidR="00497EF2" w:rsidRPr="009F0F23" w:rsidRDefault="00CB3021">
            <w:pPr>
              <w:spacing w:before="21"/>
              <w:ind w:left="130" w:right="55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ob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an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ndus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 xml:space="preserve">al 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g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nee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g</w:t>
            </w:r>
            <w:r w:rsidRPr="009F0F23">
              <w:rPr>
                <w:rFonts w:asciiTheme="majorHAnsi" w:eastAsia="Arial" w:hAnsiTheme="majorHAnsi" w:cs="Arial"/>
                <w:spacing w:val="4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nsh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p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he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an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u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f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ac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u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g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 xml:space="preserve">r 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 xml:space="preserve">hat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wil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l use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y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ana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y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c,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p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b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em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so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ng</w:t>
            </w:r>
            <w:r w:rsidRPr="009F0F23">
              <w:rPr>
                <w:rFonts w:asciiTheme="majorHAnsi" w:eastAsia="Arial" w:hAnsiTheme="majorHAnsi" w:cs="Arial"/>
                <w:spacing w:val="4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and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co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p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u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s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k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ill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s.</w:t>
            </w:r>
          </w:p>
        </w:tc>
      </w:tr>
      <w:tr w:rsidR="00497EF2" w:rsidRPr="009F0F23" w14:paraId="50EF0411" w14:textId="77777777">
        <w:trPr>
          <w:trHeight w:hRule="exact" w:val="2841"/>
        </w:trPr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</w:tcPr>
          <w:p w14:paraId="4E854C8F" w14:textId="77777777" w:rsidR="00497EF2" w:rsidRPr="009F0F23" w:rsidRDefault="00497EF2">
            <w:pPr>
              <w:spacing w:before="4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6AD6DE17" w14:textId="77777777" w:rsidR="00497EF2" w:rsidRPr="009F0F23" w:rsidRDefault="00CB3021">
            <w:pPr>
              <w:ind w:left="259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EDU</w:t>
            </w:r>
            <w:r w:rsidRPr="009F0F23">
              <w:rPr>
                <w:rFonts w:asciiTheme="majorHAnsi" w:eastAsia="Arial" w:hAnsiTheme="majorHAnsi" w:cs="Arial"/>
                <w:b/>
                <w:spacing w:val="4"/>
                <w:sz w:val="22"/>
                <w:szCs w:val="22"/>
              </w:rPr>
              <w:t>C</w:t>
            </w:r>
            <w:r w:rsidRPr="009F0F23">
              <w:rPr>
                <w:rFonts w:asciiTheme="majorHAnsi" w:eastAsia="Arial" w:hAnsiTheme="majorHAnsi" w:cs="Arial"/>
                <w:b/>
                <w:spacing w:val="-6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b/>
                <w:spacing w:val="-3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IO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N</w:t>
            </w:r>
          </w:p>
        </w:tc>
        <w:tc>
          <w:tcPr>
            <w:tcW w:w="8255" w:type="dxa"/>
            <w:tcBorders>
              <w:top w:val="nil"/>
              <w:left w:val="nil"/>
              <w:bottom w:val="nil"/>
              <w:right w:val="nil"/>
            </w:tcBorders>
          </w:tcPr>
          <w:p w14:paraId="501317E2" w14:textId="77777777" w:rsidR="00497EF2" w:rsidRPr="009F0F23" w:rsidRDefault="00497EF2">
            <w:pPr>
              <w:spacing w:before="4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078818F0" w14:textId="77777777" w:rsidR="00497EF2" w:rsidRPr="009F0F23" w:rsidRDefault="00CB3021">
            <w:pPr>
              <w:ind w:left="13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li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zab</w:t>
            </w:r>
            <w:r w:rsidRPr="009F0F23">
              <w:rPr>
                <w:rFonts w:asciiTheme="majorHAnsi" w:eastAsia="Arial" w:hAnsiTheme="majorHAnsi" w:cs="Arial"/>
                <w:b/>
                <w:spacing w:val="-3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h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b/>
                <w:spacing w:val="-5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b/>
                <w:spacing w:val="3"/>
                <w:sz w:val="22"/>
                <w:szCs w:val="22"/>
              </w:rPr>
              <w:t>w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C</w:t>
            </w:r>
            <w:r w:rsidRPr="009F0F23">
              <w:rPr>
                <w:rFonts w:asciiTheme="majorHAnsi" w:eastAsia="Arial" w:hAnsiTheme="majorHAnsi" w:cs="Arial"/>
                <w:b/>
                <w:spacing w:val="-3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ll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eg</w:t>
            </w:r>
            <w:r w:rsidRPr="009F0F23">
              <w:rPr>
                <w:rFonts w:asciiTheme="majorHAnsi" w:eastAsia="Arial" w:hAnsiTheme="majorHAnsi" w:cs="Arial"/>
                <w:b/>
                <w:spacing w:val="-3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 xml:space="preserve">,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Eli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z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abe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h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pacing w:val="-4"/>
                <w:sz w:val="22"/>
                <w:szCs w:val="22"/>
              </w:rPr>
              <w:t>w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n,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PA</w:t>
            </w:r>
          </w:p>
          <w:p w14:paraId="0B316EE1" w14:textId="77777777" w:rsidR="00497EF2" w:rsidRPr="009F0F23" w:rsidRDefault="00CB3021">
            <w:pPr>
              <w:spacing w:before="1"/>
              <w:ind w:left="49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F0F23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9F0F23">
              <w:rPr>
                <w:rFonts w:asciiTheme="majorHAnsi" w:eastAsia="Verdana" w:hAnsiTheme="majorHAnsi" w:cs="Verdana"/>
                <w:spacing w:val="8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B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ache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or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f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S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ence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dus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tr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 xml:space="preserve">al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g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nee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 xml:space="preserve">g   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G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adua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on: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4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ay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2014</w:t>
            </w:r>
          </w:p>
          <w:p w14:paraId="0277705B" w14:textId="77777777" w:rsidR="00497EF2" w:rsidRPr="009F0F23" w:rsidRDefault="00CB3021">
            <w:pPr>
              <w:spacing w:before="1"/>
              <w:ind w:left="49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F0F23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9F0F23">
              <w:rPr>
                <w:rFonts w:asciiTheme="majorHAnsi" w:eastAsia="Verdana" w:hAnsiTheme="majorHAnsi" w:cs="Verdana"/>
                <w:spacing w:val="8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no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: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B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us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ness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d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tr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on</w:t>
            </w:r>
          </w:p>
          <w:p w14:paraId="3B1DF287" w14:textId="77777777" w:rsidR="00497EF2" w:rsidRPr="009F0F23" w:rsidRDefault="00CB3021">
            <w:pPr>
              <w:spacing w:line="260" w:lineRule="exact"/>
              <w:ind w:left="49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F0F23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 xml:space="preserve">•  </w:t>
            </w:r>
            <w:r w:rsidRPr="009F0F23">
              <w:rPr>
                <w:rFonts w:asciiTheme="majorHAnsi" w:eastAsia="Verdana" w:hAnsiTheme="majorHAnsi" w:cs="Verdana"/>
                <w:spacing w:val="8"/>
                <w:position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1"/>
                <w:position w:val="-1"/>
                <w:sz w:val="22"/>
                <w:szCs w:val="22"/>
              </w:rPr>
              <w:t>G</w:t>
            </w:r>
            <w:r w:rsidRPr="009F0F23">
              <w:rPr>
                <w:rFonts w:asciiTheme="majorHAnsi" w:eastAsia="Arial" w:hAnsiTheme="majorHAnsi" w:cs="Arial"/>
                <w:spacing w:val="-1"/>
                <w:position w:val="-1"/>
                <w:sz w:val="22"/>
                <w:szCs w:val="22"/>
              </w:rPr>
              <w:t>PA</w:t>
            </w:r>
            <w:r w:rsidRPr="009F0F23">
              <w:rPr>
                <w:rFonts w:asciiTheme="majorHAnsi" w:eastAsia="Arial" w:hAnsiTheme="majorHAnsi" w:cs="Arial"/>
                <w:position w:val="-1"/>
                <w:sz w:val="22"/>
                <w:szCs w:val="22"/>
              </w:rPr>
              <w:t>:</w:t>
            </w:r>
            <w:r w:rsidRPr="009F0F23">
              <w:rPr>
                <w:rFonts w:asciiTheme="majorHAnsi" w:eastAsia="Arial" w:hAnsiTheme="majorHAnsi" w:cs="Arial"/>
                <w:spacing w:val="3"/>
                <w:position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3"/>
                <w:position w:val="-1"/>
                <w:sz w:val="22"/>
                <w:szCs w:val="22"/>
              </w:rPr>
              <w:t>3</w:t>
            </w:r>
            <w:r w:rsidRPr="009F0F23">
              <w:rPr>
                <w:rFonts w:asciiTheme="majorHAnsi" w:eastAsia="Arial" w:hAnsiTheme="majorHAnsi" w:cs="Arial"/>
                <w:spacing w:val="1"/>
                <w:position w:val="-1"/>
                <w:sz w:val="22"/>
                <w:szCs w:val="22"/>
              </w:rPr>
              <w:t>.2</w:t>
            </w:r>
          </w:p>
          <w:p w14:paraId="06EE09FA" w14:textId="77777777" w:rsidR="00497EF2" w:rsidRPr="009F0F23" w:rsidRDefault="00CB3021">
            <w:pPr>
              <w:spacing w:before="2" w:line="240" w:lineRule="exact"/>
              <w:ind w:left="130" w:right="55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l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b/>
                <w:spacing w:val="-3"/>
                <w:sz w:val="22"/>
                <w:szCs w:val="22"/>
              </w:rPr>
              <w:t>v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ant</w:t>
            </w:r>
            <w:r w:rsidRPr="009F0F23">
              <w:rPr>
                <w:rFonts w:asciiTheme="majorHAnsi" w:eastAsia="Arial" w:hAnsiTheme="majorHAnsi" w:cs="Arial"/>
                <w:b/>
                <w:spacing w:val="2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C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 xml:space="preserve">ourses:  </w:t>
            </w:r>
            <w:r w:rsidRPr="009F0F23">
              <w:rPr>
                <w:rFonts w:asciiTheme="majorHAnsi" w:eastAsia="Arial" w:hAnsiTheme="majorHAnsi" w:cs="Arial"/>
                <w:b/>
                <w:spacing w:val="6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G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ene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 xml:space="preserve">al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P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h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y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cs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;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od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u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on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E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g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nee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g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 xml:space="preserve">;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C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pu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 xml:space="preserve">er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S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 xml:space="preserve">ence; </w:t>
            </w:r>
            <w:r w:rsidRPr="009F0F23">
              <w:rPr>
                <w:rFonts w:asciiTheme="majorHAnsi" w:eastAsia="Arial" w:hAnsiTheme="majorHAnsi" w:cs="Arial"/>
                <w:spacing w:val="-4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he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s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;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4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ana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g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 xml:space="preserve">al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C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un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 xml:space="preserve">ons;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B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us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ness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 xml:space="preserve">and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S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oc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y</w:t>
            </w:r>
          </w:p>
          <w:p w14:paraId="750179A2" w14:textId="77777777" w:rsidR="00497EF2" w:rsidRPr="009F0F23" w:rsidRDefault="00497EF2">
            <w:pPr>
              <w:spacing w:before="4" w:line="24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54A4366F" w14:textId="77777777" w:rsidR="00497EF2" w:rsidRPr="009F0F23" w:rsidRDefault="00CB3021">
            <w:pPr>
              <w:ind w:left="13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P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h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il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ade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l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p</w:t>
            </w:r>
            <w:r w:rsidRPr="009F0F23">
              <w:rPr>
                <w:rFonts w:asciiTheme="majorHAnsi" w:eastAsia="Arial" w:hAnsiTheme="majorHAnsi" w:cs="Arial"/>
                <w:b/>
                <w:spacing w:val="-3"/>
                <w:sz w:val="22"/>
                <w:szCs w:val="22"/>
              </w:rPr>
              <w:t>h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 xml:space="preserve"> H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gh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S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ch</w:t>
            </w:r>
            <w:r w:rsidRPr="009F0F23">
              <w:rPr>
                <w:rFonts w:asciiTheme="majorHAnsi" w:eastAsia="Arial" w:hAnsiTheme="majorHAnsi" w:cs="Arial"/>
                <w:b/>
                <w:spacing w:val="-3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l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,</w:t>
            </w: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P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h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il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ade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ph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a,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P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 xml:space="preserve">A            </w:t>
            </w:r>
            <w:r w:rsidRPr="009F0F23">
              <w:rPr>
                <w:rFonts w:asciiTheme="majorHAnsi" w:eastAsia="Arial" w:hAnsiTheme="majorHAnsi" w:cs="Arial"/>
                <w:spacing w:val="55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G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adua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: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June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2010</w:t>
            </w:r>
          </w:p>
          <w:p w14:paraId="3AC92075" w14:textId="77777777" w:rsidR="00497EF2" w:rsidRPr="009F0F23" w:rsidRDefault="00CB3021">
            <w:pPr>
              <w:spacing w:before="3"/>
              <w:ind w:left="49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F0F23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9F0F23">
              <w:rPr>
                <w:rFonts w:asciiTheme="majorHAnsi" w:eastAsia="Verdana" w:hAnsiTheme="majorHAnsi" w:cs="Verdana"/>
                <w:spacing w:val="8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d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anced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Pl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ace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ent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sses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4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he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cs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and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S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ence</w:t>
            </w:r>
          </w:p>
        </w:tc>
      </w:tr>
      <w:tr w:rsidR="00497EF2" w:rsidRPr="009F0F23" w14:paraId="1E39E3A4" w14:textId="77777777">
        <w:trPr>
          <w:trHeight w:hRule="exact" w:val="1532"/>
        </w:trPr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</w:tcPr>
          <w:p w14:paraId="7C7BD8AA" w14:textId="77777777" w:rsidR="00497EF2" w:rsidRPr="009F0F23" w:rsidRDefault="00497EF2">
            <w:pPr>
              <w:spacing w:before="9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3633DF74" w14:textId="77777777" w:rsidR="00497EF2" w:rsidRPr="009F0F23" w:rsidRDefault="00CB3021">
            <w:pPr>
              <w:spacing w:line="240" w:lineRule="exact"/>
              <w:ind w:left="259" w:right="92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EN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GI</w:t>
            </w: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NEER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NG PR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J</w:t>
            </w: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EC</w:t>
            </w:r>
            <w:r w:rsidRPr="009F0F23">
              <w:rPr>
                <w:rFonts w:asciiTheme="majorHAnsi" w:eastAsia="Arial" w:hAnsiTheme="majorHAnsi" w:cs="Arial"/>
                <w:b/>
                <w:spacing w:val="-3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S</w:t>
            </w:r>
          </w:p>
        </w:tc>
        <w:tc>
          <w:tcPr>
            <w:tcW w:w="8255" w:type="dxa"/>
            <w:tcBorders>
              <w:top w:val="nil"/>
              <w:left w:val="nil"/>
              <w:bottom w:val="nil"/>
              <w:right w:val="nil"/>
            </w:tcBorders>
          </w:tcPr>
          <w:p w14:paraId="7F103BFB" w14:textId="77777777" w:rsidR="00497EF2" w:rsidRPr="009F0F23" w:rsidRDefault="00497EF2">
            <w:pPr>
              <w:spacing w:before="4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2CD9FA08" w14:textId="77777777" w:rsidR="00497EF2" w:rsidRPr="009F0F23" w:rsidRDefault="00CB3021">
            <w:pPr>
              <w:ind w:left="13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rodu</w:t>
            </w:r>
            <w:r w:rsidRPr="009F0F23">
              <w:rPr>
                <w:rFonts w:asciiTheme="majorHAnsi" w:eastAsia="Arial" w:hAnsiTheme="majorHAnsi" w:cs="Arial"/>
                <w:b/>
                <w:spacing w:val="-3"/>
                <w:sz w:val="22"/>
                <w:szCs w:val="22"/>
              </w:rPr>
              <w:t>c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ti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on</w:t>
            </w: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 xml:space="preserve"> E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ng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b/>
                <w:spacing w:val="-3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er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ng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b/>
                <w:spacing w:val="-4"/>
                <w:sz w:val="22"/>
                <w:szCs w:val="22"/>
              </w:rPr>
              <w:t>C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l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ass</w:t>
            </w:r>
          </w:p>
          <w:p w14:paraId="4159C379" w14:textId="77777777" w:rsidR="00497EF2" w:rsidRPr="009F0F23" w:rsidRDefault="00CB3021">
            <w:pPr>
              <w:spacing w:before="1"/>
              <w:ind w:left="13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p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j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 xml:space="preserve">ct 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des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gn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4"/>
                <w:sz w:val="22"/>
                <w:szCs w:val="22"/>
              </w:rPr>
              <w:t>w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he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cha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p</w:t>
            </w:r>
          </w:p>
          <w:p w14:paraId="2BACC622" w14:textId="77777777" w:rsidR="00497EF2" w:rsidRPr="009F0F23" w:rsidRDefault="00CB3021">
            <w:pPr>
              <w:tabs>
                <w:tab w:val="left" w:pos="840"/>
              </w:tabs>
              <w:spacing w:before="1"/>
              <w:ind w:left="850" w:right="1081" w:hanging="360"/>
              <w:jc w:val="both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F0F23">
              <w:rPr>
                <w:rFonts w:asciiTheme="majorHAnsi" w:eastAsia="Verdana" w:hAnsiTheme="majorHAnsi" w:cs="Verdana"/>
                <w:sz w:val="22"/>
                <w:szCs w:val="22"/>
              </w:rPr>
              <w:t>•</w:t>
            </w:r>
            <w:r w:rsidRPr="009F0F23">
              <w:rPr>
                <w:rFonts w:asciiTheme="majorHAnsi" w:eastAsia="Verdana" w:hAnsiTheme="majorHAnsi" w:cs="Verdana"/>
                <w:sz w:val="22"/>
                <w:szCs w:val="22"/>
              </w:rPr>
              <w:tab/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Di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scussed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4"/>
                <w:sz w:val="22"/>
                <w:szCs w:val="22"/>
              </w:rPr>
              <w:t>w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h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en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,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ua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ed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  <w:r w:rsidRPr="009F0F23">
              <w:rPr>
                <w:rFonts w:asciiTheme="majorHAnsi" w:eastAsia="Arial" w:hAnsiTheme="majorHAnsi" w:cs="Arial"/>
                <w:spacing w:val="-4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oca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-4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on,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d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ned needed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spec</w:t>
            </w:r>
            <w:r w:rsidRPr="009F0F23">
              <w:rPr>
                <w:rFonts w:asciiTheme="majorHAnsi" w:eastAsia="Arial" w:hAnsiTheme="majorHAnsi" w:cs="Arial"/>
                <w:spacing w:val="-4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f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ca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ons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d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cons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u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c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ed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p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h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 xml:space="preserve">t 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 xml:space="preserve">et 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he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en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’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s needs</w:t>
            </w:r>
          </w:p>
        </w:tc>
      </w:tr>
      <w:tr w:rsidR="00497EF2" w:rsidRPr="009F0F23" w14:paraId="48D14423" w14:textId="77777777">
        <w:trPr>
          <w:trHeight w:hRule="exact" w:val="760"/>
        </w:trPr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</w:tcPr>
          <w:p w14:paraId="2DDEC386" w14:textId="77777777" w:rsidR="00497EF2" w:rsidRPr="009F0F23" w:rsidRDefault="00497EF2">
            <w:pPr>
              <w:spacing w:before="3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55FFC751" w14:textId="77777777" w:rsidR="00497EF2" w:rsidRPr="009F0F23" w:rsidRDefault="00CB3021">
            <w:pPr>
              <w:ind w:left="259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SK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LLS</w:t>
            </w:r>
          </w:p>
        </w:tc>
        <w:tc>
          <w:tcPr>
            <w:tcW w:w="8255" w:type="dxa"/>
            <w:tcBorders>
              <w:top w:val="nil"/>
              <w:left w:val="nil"/>
              <w:bottom w:val="nil"/>
              <w:right w:val="nil"/>
            </w:tcBorders>
          </w:tcPr>
          <w:p w14:paraId="508E4DE2" w14:textId="77777777" w:rsidR="00497EF2" w:rsidRPr="009F0F23" w:rsidRDefault="00497EF2">
            <w:pPr>
              <w:spacing w:before="5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7E4EC0AC" w14:textId="77777777" w:rsidR="00497EF2" w:rsidRPr="009F0F23" w:rsidRDefault="00CB3021">
            <w:pPr>
              <w:ind w:left="13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x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pe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enced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user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f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4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os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f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 xml:space="preserve">t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x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ce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,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cces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s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,</w:t>
            </w:r>
            <w:r w:rsidRPr="009F0F23">
              <w:rPr>
                <w:rFonts w:asciiTheme="majorHAnsi" w:eastAsia="Arial" w:hAnsiTheme="majorHAnsi" w:cs="Arial"/>
                <w:spacing w:val="-5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8"/>
                <w:sz w:val="22"/>
                <w:szCs w:val="22"/>
              </w:rPr>
              <w:t>W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d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and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P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pacing w:val="-4"/>
                <w:sz w:val="22"/>
                <w:szCs w:val="22"/>
              </w:rPr>
              <w:t>w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P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nt</w:t>
            </w:r>
          </w:p>
          <w:p w14:paraId="2E428411" w14:textId="77777777" w:rsidR="00497EF2" w:rsidRPr="009F0F23" w:rsidRDefault="00CB3021">
            <w:pPr>
              <w:spacing w:before="1"/>
              <w:ind w:left="13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P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f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ent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SPSS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,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4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ab,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H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-4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L,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and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Vi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 xml:space="preserve">sual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B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</w:p>
        </w:tc>
      </w:tr>
      <w:tr w:rsidR="00497EF2" w:rsidRPr="009F0F23" w14:paraId="6592381B" w14:textId="77777777">
        <w:trPr>
          <w:trHeight w:hRule="exact" w:val="2842"/>
        </w:trPr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</w:tcPr>
          <w:p w14:paraId="1F2FC2E4" w14:textId="77777777" w:rsidR="00497EF2" w:rsidRPr="009F0F23" w:rsidRDefault="00497EF2">
            <w:pPr>
              <w:spacing w:before="4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065465F2" w14:textId="77777777" w:rsidR="00497EF2" w:rsidRPr="009F0F23" w:rsidRDefault="00CB3021">
            <w:pPr>
              <w:ind w:left="259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EXPER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ENC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E</w:t>
            </w:r>
          </w:p>
        </w:tc>
        <w:tc>
          <w:tcPr>
            <w:tcW w:w="8255" w:type="dxa"/>
            <w:tcBorders>
              <w:top w:val="nil"/>
              <w:left w:val="nil"/>
              <w:bottom w:val="nil"/>
              <w:right w:val="nil"/>
            </w:tcBorders>
          </w:tcPr>
          <w:p w14:paraId="6ED7A278" w14:textId="77777777" w:rsidR="00497EF2" w:rsidRPr="009F0F23" w:rsidRDefault="00497EF2">
            <w:pPr>
              <w:spacing w:before="4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6180C037" w14:textId="77777777" w:rsidR="00497EF2" w:rsidRPr="009F0F23" w:rsidRDefault="00CB3021">
            <w:pPr>
              <w:ind w:left="13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F0F23">
              <w:rPr>
                <w:rFonts w:asciiTheme="majorHAnsi" w:eastAsia="Arial" w:hAnsiTheme="majorHAnsi" w:cs="Arial"/>
                <w:b/>
                <w:spacing w:val="-6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CM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C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om</w:t>
            </w: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p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b/>
                <w:spacing w:val="2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b/>
                <w:spacing w:val="-5"/>
                <w:sz w:val="22"/>
                <w:szCs w:val="22"/>
              </w:rPr>
              <w:t>y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,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P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h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il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d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ph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a,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P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</w:p>
          <w:p w14:paraId="235AEA1B" w14:textId="77777777" w:rsidR="00497EF2" w:rsidRPr="009F0F23" w:rsidRDefault="00CB3021">
            <w:pPr>
              <w:spacing w:before="1"/>
              <w:ind w:left="13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L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O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pe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or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 xml:space="preserve">                                                           </w:t>
            </w:r>
            <w:r w:rsidRPr="009F0F23">
              <w:rPr>
                <w:rFonts w:asciiTheme="majorHAnsi" w:eastAsia="Arial" w:hAnsiTheme="majorHAnsi" w:cs="Arial"/>
                <w:spacing w:val="36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S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u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mm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2009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and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20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1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0</w:t>
            </w:r>
          </w:p>
          <w:p w14:paraId="71D3C567" w14:textId="77777777" w:rsidR="00497EF2" w:rsidRPr="009F0F23" w:rsidRDefault="00CB3021">
            <w:pPr>
              <w:tabs>
                <w:tab w:val="left" w:pos="840"/>
              </w:tabs>
              <w:spacing w:before="16" w:line="240" w:lineRule="exact"/>
              <w:ind w:left="850" w:right="968" w:hanging="36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F0F23">
              <w:rPr>
                <w:rFonts w:asciiTheme="majorHAnsi" w:eastAsia="Verdana" w:hAnsiTheme="majorHAnsi" w:cs="Verdana"/>
                <w:sz w:val="22"/>
                <w:szCs w:val="22"/>
              </w:rPr>
              <w:t>•</w:t>
            </w:r>
            <w:r w:rsidRPr="009F0F23">
              <w:rPr>
                <w:rFonts w:asciiTheme="majorHAnsi" w:eastAsia="Verdana" w:hAnsiTheme="majorHAnsi" w:cs="Verdana"/>
                <w:sz w:val="22"/>
                <w:szCs w:val="22"/>
              </w:rPr>
              <w:tab/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G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ned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hand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s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-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on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x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pe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ence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an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u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f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ac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u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g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en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on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ent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 xml:space="preserve">and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wi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h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he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use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f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ndu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s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tr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al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q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u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p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t</w:t>
            </w:r>
          </w:p>
          <w:p w14:paraId="6448F814" w14:textId="77777777" w:rsidR="00497EF2" w:rsidRPr="009F0F23" w:rsidRDefault="00CB3021">
            <w:pPr>
              <w:tabs>
                <w:tab w:val="left" w:pos="840"/>
              </w:tabs>
              <w:spacing w:before="12" w:line="240" w:lineRule="exact"/>
              <w:ind w:left="850" w:right="933" w:hanging="36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F0F23">
              <w:rPr>
                <w:rFonts w:asciiTheme="majorHAnsi" w:eastAsia="Verdana" w:hAnsiTheme="majorHAnsi" w:cs="Verdana"/>
                <w:sz w:val="22"/>
                <w:szCs w:val="22"/>
              </w:rPr>
              <w:t>•</w:t>
            </w:r>
            <w:r w:rsidRPr="009F0F23">
              <w:rPr>
                <w:rFonts w:asciiTheme="majorHAnsi" w:eastAsia="Verdana" w:hAnsiTheme="majorHAnsi" w:cs="Verdana"/>
                <w:sz w:val="22"/>
                <w:szCs w:val="22"/>
              </w:rPr>
              <w:tab/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P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f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ed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bas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epa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q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u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p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 xml:space="preserve">t 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ope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on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f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 xml:space="preserve">ne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and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p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odu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c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on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de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d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ines</w:t>
            </w:r>
          </w:p>
          <w:p w14:paraId="5E61F440" w14:textId="77777777" w:rsidR="00497EF2" w:rsidRPr="009F0F23" w:rsidRDefault="00497EF2">
            <w:pPr>
              <w:spacing w:before="7" w:line="24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6EE4250C" w14:textId="77777777" w:rsidR="00497EF2" w:rsidRPr="009F0F23" w:rsidRDefault="00CB3021">
            <w:pPr>
              <w:ind w:left="13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c</w:t>
            </w: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D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ona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l</w:t>
            </w:r>
            <w:r w:rsidRPr="009F0F23">
              <w:rPr>
                <w:rFonts w:asciiTheme="majorHAnsi" w:eastAsia="Arial" w:hAnsiTheme="majorHAnsi" w:cs="Arial"/>
                <w:b/>
                <w:spacing w:val="-3"/>
                <w:sz w:val="22"/>
                <w:szCs w:val="22"/>
              </w:rPr>
              <w:t>d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’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s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 xml:space="preserve">,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P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h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il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ade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ph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a,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P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 xml:space="preserve">A                          </w:t>
            </w:r>
            <w:r w:rsidRPr="009F0F23">
              <w:rPr>
                <w:rFonts w:asciiTheme="majorHAnsi" w:eastAsia="Arial" w:hAnsiTheme="majorHAnsi" w:cs="Arial"/>
                <w:spacing w:val="8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S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ep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ber 2009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–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4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ay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2010</w:t>
            </w:r>
          </w:p>
          <w:p w14:paraId="416E297B" w14:textId="77777777" w:rsidR="00497EF2" w:rsidRPr="009F0F23" w:rsidRDefault="00CB3021">
            <w:pPr>
              <w:spacing w:before="1"/>
              <w:ind w:left="491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F0F23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9F0F23">
              <w:rPr>
                <w:rFonts w:asciiTheme="majorHAnsi" w:eastAsia="Verdana" w:hAnsiTheme="majorHAnsi" w:cs="Verdana"/>
                <w:spacing w:val="8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eco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g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z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ed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as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p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y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f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he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4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on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h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f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or e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x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ce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ll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ent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cu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s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er se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ce</w:t>
            </w:r>
          </w:p>
          <w:p w14:paraId="3A3A31B8" w14:textId="77777777" w:rsidR="00497EF2" w:rsidRPr="009F0F23" w:rsidRDefault="00CB3021">
            <w:pPr>
              <w:spacing w:before="1"/>
              <w:ind w:left="491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F0F23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9F0F23">
              <w:rPr>
                <w:rFonts w:asciiTheme="majorHAnsi" w:eastAsia="Verdana" w:hAnsiTheme="majorHAnsi" w:cs="Verdana"/>
                <w:spacing w:val="8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ss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ed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he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tr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g</w:t>
            </w:r>
            <w:r w:rsidRPr="009F0F23">
              <w:rPr>
                <w:rFonts w:asciiTheme="majorHAnsi" w:eastAsia="Arial" w:hAnsiTheme="majorHAnsi" w:cs="Arial"/>
                <w:spacing w:val="4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f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new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p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y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ees</w:t>
            </w:r>
          </w:p>
        </w:tc>
      </w:tr>
      <w:tr w:rsidR="00497EF2" w:rsidRPr="009F0F23" w14:paraId="3011F117" w14:textId="77777777">
        <w:trPr>
          <w:trHeight w:hRule="exact" w:val="3222"/>
        </w:trPr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</w:tcPr>
          <w:p w14:paraId="357F62F6" w14:textId="77777777" w:rsidR="00497EF2" w:rsidRPr="009F0F23" w:rsidRDefault="00497EF2">
            <w:pPr>
              <w:spacing w:before="9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73045A92" w14:textId="77777777" w:rsidR="00497EF2" w:rsidRPr="009F0F23" w:rsidRDefault="00CB3021">
            <w:pPr>
              <w:spacing w:line="240" w:lineRule="exact"/>
              <w:ind w:left="259" w:right="42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S</w:t>
            </w:r>
            <w:r w:rsidRPr="009F0F23">
              <w:rPr>
                <w:rFonts w:asciiTheme="majorHAnsi" w:eastAsia="Arial" w:hAnsiTheme="majorHAnsi" w:cs="Arial"/>
                <w:b/>
                <w:spacing w:val="-3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U</w:t>
            </w: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DE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 xml:space="preserve">T </w:t>
            </w:r>
            <w:r w:rsidRPr="009F0F23">
              <w:rPr>
                <w:rFonts w:asciiTheme="majorHAnsi" w:eastAsia="Arial" w:hAnsiTheme="majorHAnsi" w:cs="Arial"/>
                <w:b/>
                <w:spacing w:val="-6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C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V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b/>
                <w:spacing w:val="-3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ES</w:t>
            </w:r>
          </w:p>
        </w:tc>
        <w:tc>
          <w:tcPr>
            <w:tcW w:w="8255" w:type="dxa"/>
            <w:tcBorders>
              <w:top w:val="nil"/>
              <w:left w:val="nil"/>
              <w:bottom w:val="nil"/>
              <w:right w:val="nil"/>
            </w:tcBorders>
          </w:tcPr>
          <w:p w14:paraId="09137FC4" w14:textId="77777777" w:rsidR="00497EF2" w:rsidRPr="009F0F23" w:rsidRDefault="00497EF2">
            <w:pPr>
              <w:spacing w:before="4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4C1924E5" w14:textId="77777777" w:rsidR="00497EF2" w:rsidRPr="009F0F23" w:rsidRDefault="00CB3021">
            <w:pPr>
              <w:ind w:left="13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S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cou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ti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ng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U</w:t>
            </w:r>
            <w:r w:rsidRPr="009F0F23">
              <w:rPr>
                <w:rFonts w:asciiTheme="majorHAnsi" w:eastAsia="Arial" w:hAnsiTheme="majorHAnsi" w:cs="Arial"/>
                <w:b/>
                <w:spacing w:val="-3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b/>
                <w:spacing w:val="-3"/>
                <w:sz w:val="22"/>
                <w:szCs w:val="22"/>
              </w:rPr>
              <w:t>v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ers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it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 xml:space="preserve">y                                               </w:t>
            </w:r>
            <w:r w:rsidRPr="009F0F23">
              <w:rPr>
                <w:rFonts w:asciiTheme="majorHAnsi" w:eastAsia="Arial" w:hAnsiTheme="majorHAnsi" w:cs="Arial"/>
                <w:b/>
                <w:spacing w:val="46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4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ch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2011</w:t>
            </w:r>
          </w:p>
          <w:p w14:paraId="7BA942D9" w14:textId="77777777" w:rsidR="00497EF2" w:rsidRPr="009F0F23" w:rsidRDefault="00CB3021">
            <w:pPr>
              <w:spacing w:before="1"/>
              <w:ind w:left="452" w:right="994"/>
              <w:jc w:val="center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F0F23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 </w:t>
            </w:r>
            <w:r w:rsidRPr="009F0F23">
              <w:rPr>
                <w:rFonts w:asciiTheme="majorHAnsi" w:eastAsia="Verdana" w:hAnsiTheme="majorHAnsi" w:cs="Verdana"/>
                <w:spacing w:val="8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u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g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h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4"/>
                <w:sz w:val="22"/>
                <w:szCs w:val="22"/>
              </w:rPr>
              <w:t>w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ood</w:t>
            </w:r>
            <w:r w:rsidRPr="009F0F23">
              <w:rPr>
                <w:rFonts w:asciiTheme="majorHAnsi" w:eastAsia="Arial" w:hAnsiTheme="majorHAnsi" w:cs="Arial"/>
                <w:spacing w:val="-4"/>
                <w:sz w:val="22"/>
                <w:szCs w:val="22"/>
              </w:rPr>
              <w:t>w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k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ng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s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k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l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enab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S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cou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4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B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d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g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es</w:t>
            </w:r>
          </w:p>
          <w:p w14:paraId="277680FC" w14:textId="77777777" w:rsidR="00497EF2" w:rsidRPr="009F0F23" w:rsidRDefault="00497EF2">
            <w:pPr>
              <w:spacing w:before="11" w:line="24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083F0AA8" w14:textId="77777777" w:rsidR="00497EF2" w:rsidRPr="009F0F23" w:rsidRDefault="00CB3021">
            <w:pPr>
              <w:ind w:left="129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H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ab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it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 xml:space="preserve">at 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f</w:t>
            </w:r>
            <w:r w:rsidRPr="009F0F23">
              <w:rPr>
                <w:rFonts w:asciiTheme="majorHAnsi" w:eastAsia="Arial" w:hAnsiTheme="majorHAnsi" w:cs="Arial"/>
                <w:b/>
                <w:spacing w:val="-3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b/>
                <w:spacing w:val="2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H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uma</w:t>
            </w:r>
            <w:r w:rsidRPr="009F0F23">
              <w:rPr>
                <w:rFonts w:asciiTheme="majorHAnsi" w:eastAsia="Arial" w:hAnsiTheme="majorHAnsi" w:cs="Arial"/>
                <w:b/>
                <w:spacing w:val="-3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it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 xml:space="preserve">y                                           </w:t>
            </w:r>
            <w:r w:rsidRPr="009F0F23">
              <w:rPr>
                <w:rFonts w:asciiTheme="majorHAnsi" w:eastAsia="Arial" w:hAnsiTheme="majorHAnsi" w:cs="Arial"/>
                <w:b/>
                <w:spacing w:val="2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S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ep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ber 2010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–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P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esent</w:t>
            </w:r>
          </w:p>
          <w:p w14:paraId="758890F7" w14:textId="77777777" w:rsidR="00497EF2" w:rsidRPr="009F0F23" w:rsidRDefault="00CB3021">
            <w:pPr>
              <w:tabs>
                <w:tab w:val="left" w:pos="840"/>
              </w:tabs>
              <w:spacing w:before="23" w:line="240" w:lineRule="exact"/>
              <w:ind w:left="850" w:right="532" w:hanging="36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F0F23">
              <w:rPr>
                <w:rFonts w:asciiTheme="majorHAnsi" w:eastAsia="Verdana" w:hAnsiTheme="majorHAnsi" w:cs="Verdana"/>
                <w:sz w:val="22"/>
                <w:szCs w:val="22"/>
              </w:rPr>
              <w:t>•</w:t>
            </w:r>
            <w:r w:rsidRPr="009F0F23">
              <w:rPr>
                <w:rFonts w:asciiTheme="majorHAnsi" w:eastAsia="Verdana" w:hAnsiTheme="majorHAnsi" w:cs="Verdana"/>
                <w:sz w:val="22"/>
                <w:szCs w:val="22"/>
              </w:rPr>
              <w:tab/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U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se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cons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u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c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on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s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k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ill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w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ee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k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end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p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 xml:space="preserve">r 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on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h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suppo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 xml:space="preserve">t 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eno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 xml:space="preserve">ons 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house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Lanca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s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er c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y</w:t>
            </w:r>
          </w:p>
          <w:p w14:paraId="132E4DF1" w14:textId="77777777" w:rsidR="00497EF2" w:rsidRPr="009F0F23" w:rsidRDefault="00497EF2">
            <w:pPr>
              <w:spacing w:before="7" w:line="24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7270D3EA" w14:textId="77777777" w:rsidR="00497EF2" w:rsidRPr="009F0F23" w:rsidRDefault="00CB3021">
            <w:pPr>
              <w:ind w:left="13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es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den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ti</w:t>
            </w:r>
            <w:r w:rsidRPr="009F0F23">
              <w:rPr>
                <w:rFonts w:asciiTheme="majorHAnsi" w:eastAsia="Arial" w:hAnsiTheme="majorHAnsi" w:cs="Arial"/>
                <w:b/>
                <w:spacing w:val="-3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l</w:t>
            </w:r>
            <w:r w:rsidRPr="009F0F23">
              <w:rPr>
                <w:rFonts w:asciiTheme="majorHAnsi" w:eastAsia="Arial" w:hAnsiTheme="majorHAnsi" w:cs="Arial"/>
                <w:b/>
                <w:spacing w:val="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b/>
                <w:spacing w:val="-3"/>
                <w:sz w:val="22"/>
                <w:szCs w:val="22"/>
              </w:rPr>
              <w:t>L</w:t>
            </w:r>
            <w:r w:rsidRPr="009F0F2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if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 xml:space="preserve"> C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>ounc</w:t>
            </w:r>
            <w:r w:rsidRPr="009F0F2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b/>
                <w:sz w:val="22"/>
                <w:szCs w:val="22"/>
              </w:rPr>
              <w:t xml:space="preserve">l                                        </w:t>
            </w:r>
            <w:r w:rsidRPr="009F0F23">
              <w:rPr>
                <w:rFonts w:asciiTheme="majorHAnsi" w:eastAsia="Arial" w:hAnsiTheme="majorHAnsi" w:cs="Arial"/>
                <w:b/>
                <w:spacing w:val="46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Janua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y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2010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–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P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ese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t</w:t>
            </w:r>
          </w:p>
          <w:p w14:paraId="6D7EAF24" w14:textId="77777777" w:rsidR="00497EF2" w:rsidRPr="009F0F23" w:rsidRDefault="00CB3021">
            <w:pPr>
              <w:tabs>
                <w:tab w:val="left" w:pos="840"/>
              </w:tabs>
              <w:spacing w:before="1"/>
              <w:ind w:left="850" w:right="726" w:hanging="36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F0F23">
              <w:rPr>
                <w:rFonts w:asciiTheme="majorHAnsi" w:eastAsia="Verdana" w:hAnsiTheme="majorHAnsi" w:cs="Verdana"/>
                <w:sz w:val="22"/>
                <w:szCs w:val="22"/>
              </w:rPr>
              <w:t>•</w:t>
            </w:r>
            <w:r w:rsidRPr="009F0F23">
              <w:rPr>
                <w:rFonts w:asciiTheme="majorHAnsi" w:eastAsia="Verdana" w:hAnsiTheme="majorHAnsi" w:cs="Verdana"/>
                <w:sz w:val="22"/>
                <w:szCs w:val="22"/>
              </w:rPr>
              <w:tab/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g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an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z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and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p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y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ng</w:t>
            </w:r>
            <w:r w:rsidRPr="009F0F23">
              <w:rPr>
                <w:rFonts w:asciiTheme="majorHAnsi" w:eastAsia="Arial" w:hAnsiTheme="majorHAnsi" w:cs="Arial"/>
                <w:spacing w:val="4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d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f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 xml:space="preserve">or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es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dence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H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 xml:space="preserve">l 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esu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g</w:t>
            </w:r>
            <w:r w:rsidRPr="009F0F23">
              <w:rPr>
                <w:rFonts w:asciiTheme="majorHAnsi" w:eastAsia="Arial" w:hAnsiTheme="majorHAnsi" w:cs="Arial"/>
                <w:spacing w:val="4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 h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g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 xml:space="preserve">hest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el of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s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 xml:space="preserve">udent </w:t>
            </w:r>
            <w:r w:rsidRPr="009F0F2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l</w:t>
            </w:r>
            <w:r w:rsidRPr="009F0F2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ent</w:t>
            </w:r>
            <w:r w:rsidRPr="009F0F2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on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9F0F2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a</w:t>
            </w:r>
            <w:r w:rsidRPr="009F0F2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9F0F23">
              <w:rPr>
                <w:rFonts w:asciiTheme="majorHAnsi" w:eastAsia="Arial" w:hAnsiTheme="majorHAnsi" w:cs="Arial"/>
                <w:sz w:val="22"/>
                <w:szCs w:val="22"/>
              </w:rPr>
              <w:t>pus</w:t>
            </w:r>
          </w:p>
        </w:tc>
      </w:tr>
    </w:tbl>
    <w:p w14:paraId="3B5AC052" w14:textId="77777777" w:rsidR="00CB3021" w:rsidRPr="009F0F23" w:rsidRDefault="00CB3021">
      <w:pPr>
        <w:rPr>
          <w:rFonts w:asciiTheme="majorHAnsi" w:hAnsiTheme="majorHAnsi"/>
          <w:sz w:val="22"/>
          <w:szCs w:val="22"/>
        </w:rPr>
      </w:pPr>
    </w:p>
    <w:sectPr w:rsidR="00CB3021" w:rsidRPr="009F0F23">
      <w:type w:val="continuous"/>
      <w:pgSz w:w="12240" w:h="15840"/>
      <w:pgMar w:top="1100" w:right="1060" w:bottom="28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EA59BA"/>
    <w:multiLevelType w:val="multilevel"/>
    <w:tmpl w:val="1362F3D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EF2"/>
    <w:rsid w:val="00497EF2"/>
    <w:rsid w:val="009F0F23"/>
    <w:rsid w:val="00CB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FAB6F"/>
  <w15:docId w15:val="{FBDDBBCD-F05F-4A2C-8CE1-4F9D1B8AF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2021-03-22T18:06:00Z</dcterms:created>
  <dcterms:modified xsi:type="dcterms:W3CDTF">2021-03-22T18:11:00Z</dcterms:modified>
</cp:coreProperties>
</file>